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E3E06" w14:textId="77777777" w:rsidR="00E07FB0" w:rsidRPr="00E07FB0" w:rsidRDefault="00E07FB0" w:rsidP="00E07FB0">
      <w:pPr>
        <w:spacing w:before="6"/>
        <w:ind w:right="3916"/>
        <w:rPr>
          <w:rFonts w:ascii="Calibri" w:hAnsi="Calibri" w:cs="Calibri"/>
          <w:b/>
          <w:bCs/>
          <w:sz w:val="28"/>
          <w:szCs w:val="28"/>
        </w:rPr>
      </w:pPr>
      <w:r w:rsidRPr="00E07FB0">
        <w:rPr>
          <w:rFonts w:ascii="Calibri" w:hAnsi="Calibri" w:cs="Calibri"/>
          <w:b/>
          <w:bCs/>
          <w:sz w:val="28"/>
          <w:szCs w:val="28"/>
        </w:rPr>
        <w:t>Harold Schroeder</w:t>
      </w:r>
    </w:p>
    <w:p w14:paraId="641FE167" w14:textId="6BE10C35" w:rsidR="00AB7775" w:rsidRPr="00E07FB0" w:rsidRDefault="0039542F" w:rsidP="00E07FB0">
      <w:pPr>
        <w:spacing w:before="6"/>
        <w:ind w:right="3916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b/>
          <w:sz w:val="22"/>
          <w:szCs w:val="22"/>
        </w:rPr>
        <w:t>62</w:t>
      </w:r>
      <w:r w:rsidRPr="00E07FB0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la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b/>
          <w:spacing w:val="2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b/>
          <w:w w:val="10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ee</w:t>
      </w:r>
      <w:r w:rsidRPr="00E07FB0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</w:p>
    <w:p w14:paraId="36170AAE" w14:textId="77777777" w:rsidR="00AB7775" w:rsidRPr="00E07FB0" w:rsidRDefault="0039542F" w:rsidP="00E07FB0">
      <w:pPr>
        <w:spacing w:before="3"/>
        <w:ind w:right="3851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b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b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la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b/>
          <w:spacing w:val="-4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b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J</w:t>
      </w:r>
      <w:r w:rsidRPr="00E07FB0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b/>
          <w:w w:val="102"/>
          <w:sz w:val="22"/>
          <w:szCs w:val="22"/>
        </w:rPr>
        <w:t>0</w:t>
      </w:r>
      <w:r w:rsidRPr="00E07FB0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7</w:t>
      </w:r>
      <w:r w:rsidRPr="00E07FB0">
        <w:rPr>
          <w:rFonts w:asciiTheme="majorHAnsi" w:eastAsia="Arial" w:hAnsiTheme="majorHAnsi" w:cs="Arial"/>
          <w:b/>
          <w:w w:val="102"/>
          <w:sz w:val="22"/>
          <w:szCs w:val="22"/>
        </w:rPr>
        <w:t>9</w:t>
      </w:r>
      <w:r w:rsidRPr="00E07FB0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5</w:t>
      </w:r>
      <w:r w:rsidRPr="00E07FB0">
        <w:rPr>
          <w:rFonts w:asciiTheme="majorHAnsi" w:eastAsia="Arial" w:hAnsiTheme="majorHAnsi" w:cs="Arial"/>
          <w:b/>
          <w:w w:val="102"/>
          <w:sz w:val="22"/>
          <w:szCs w:val="22"/>
        </w:rPr>
        <w:t>0</w:t>
      </w:r>
    </w:p>
    <w:p w14:paraId="2D017C05" w14:textId="77777777" w:rsidR="00AB7775" w:rsidRPr="00E07FB0" w:rsidRDefault="00AB7775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2CFF983F" w14:textId="77777777" w:rsidR="00AB7775" w:rsidRPr="00E07FB0" w:rsidRDefault="0039542F" w:rsidP="00E07FB0">
      <w:pPr>
        <w:ind w:right="404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z w:val="22"/>
          <w:szCs w:val="22"/>
        </w:rPr>
        <w:t>Ph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e: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(97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3</w:t>
      </w:r>
      <w:r w:rsidRPr="00E07FB0">
        <w:rPr>
          <w:rFonts w:asciiTheme="majorHAnsi" w:eastAsia="Arial" w:hAnsiTheme="majorHAnsi" w:cs="Arial"/>
          <w:sz w:val="22"/>
          <w:szCs w:val="22"/>
        </w:rPr>
        <w:t>)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55</w:t>
      </w:r>
      <w:r w:rsidRPr="00E07FB0">
        <w:rPr>
          <w:rFonts w:asciiTheme="majorHAnsi" w:eastAsia="Arial" w:hAnsiTheme="majorHAnsi" w:cs="Arial"/>
          <w:spacing w:val="-1"/>
          <w:w w:val="102"/>
          <w:sz w:val="22"/>
          <w:szCs w:val="22"/>
        </w:rPr>
        <w:t>5</w:t>
      </w:r>
      <w:r w:rsidRPr="00E07FB0">
        <w:rPr>
          <w:rFonts w:asciiTheme="majorHAnsi" w:eastAsia="Arial" w:hAnsiTheme="majorHAnsi" w:cs="Arial"/>
          <w:spacing w:val="3"/>
          <w:w w:val="102"/>
          <w:sz w:val="22"/>
          <w:szCs w:val="22"/>
        </w:rPr>
        <w:t>-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5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555</w:t>
      </w:r>
    </w:p>
    <w:p w14:paraId="648066DA" w14:textId="77777777" w:rsidR="00AB7775" w:rsidRPr="00E07FB0" w:rsidRDefault="0039542F" w:rsidP="00E07FB0">
      <w:pPr>
        <w:spacing w:before="7"/>
        <w:ind w:right="4044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z w:val="22"/>
          <w:szCs w:val="22"/>
        </w:rPr>
        <w:t>ile: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(97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3</w:t>
      </w:r>
      <w:r w:rsidRPr="00E07FB0">
        <w:rPr>
          <w:rFonts w:asciiTheme="majorHAnsi" w:eastAsia="Arial" w:hAnsiTheme="majorHAnsi" w:cs="Arial"/>
          <w:sz w:val="22"/>
          <w:szCs w:val="22"/>
        </w:rPr>
        <w:t>)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5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5</w:t>
      </w:r>
      <w:r w:rsidRPr="00E07FB0">
        <w:rPr>
          <w:rFonts w:asciiTheme="majorHAnsi" w:eastAsia="Arial" w:hAnsiTheme="majorHAnsi" w:cs="Arial"/>
          <w:spacing w:val="2"/>
          <w:w w:val="102"/>
          <w:sz w:val="22"/>
          <w:szCs w:val="22"/>
        </w:rPr>
        <w:t>5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-5555</w:t>
      </w:r>
    </w:p>
    <w:p w14:paraId="2CF69B5A" w14:textId="5EAA0277" w:rsidR="00AB7775" w:rsidRPr="00E07FB0" w:rsidRDefault="0039542F" w:rsidP="00E07FB0">
      <w:pPr>
        <w:spacing w:before="2"/>
        <w:ind w:right="3595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-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ai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:</w:t>
      </w:r>
      <w:r w:rsidRPr="00E07FB0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hyperlink r:id="rId5" w:history="1">
        <w:r w:rsidR="00E07FB0" w:rsidRPr="007C4BBF">
          <w:rPr>
            <w:rStyle w:val="Hyperlink"/>
            <w:rFonts w:asciiTheme="majorHAnsi" w:eastAsia="Arial" w:hAnsiTheme="majorHAnsi" w:cs="Arial"/>
            <w:spacing w:val="1"/>
            <w:w w:val="102"/>
            <w:sz w:val="22"/>
            <w:szCs w:val="22"/>
          </w:rPr>
          <w:t>harold@gmail.com</w:t>
        </w:r>
      </w:hyperlink>
    </w:p>
    <w:p w14:paraId="0BB2A397" w14:textId="77777777" w:rsidR="00AB7775" w:rsidRPr="00E07FB0" w:rsidRDefault="00AB7775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5F3A8DCD" w14:textId="77777777" w:rsidR="00AB7775" w:rsidRPr="00E07FB0" w:rsidRDefault="0039542F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b/>
          <w:spacing w:val="2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b/>
          <w:spacing w:val="6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 xml:space="preserve">ON       </w:t>
      </w:r>
      <w:r w:rsidRPr="00E07FB0">
        <w:rPr>
          <w:rFonts w:asciiTheme="majorHAnsi" w:eastAsia="Arial" w:hAnsiTheme="majorHAnsi" w:cs="Arial"/>
          <w:b/>
          <w:spacing w:val="2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–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Enginee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g,</w:t>
      </w:r>
      <w:r w:rsidRPr="00E07FB0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198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4</w:t>
      </w:r>
      <w:r w:rsidRPr="00E07FB0">
        <w:rPr>
          <w:rFonts w:asciiTheme="majorHAnsi" w:eastAsia="Arial" w:hAnsiTheme="majorHAnsi" w:cs="Arial"/>
          <w:sz w:val="22"/>
          <w:szCs w:val="22"/>
        </w:rPr>
        <w:t>: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z w:val="22"/>
          <w:szCs w:val="22"/>
        </w:rPr>
        <w:t>tge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si</w:t>
      </w:r>
      <w:r w:rsidRPr="00E07FB0">
        <w:rPr>
          <w:rFonts w:asciiTheme="majorHAnsi" w:eastAsia="Arial" w:hAnsiTheme="majorHAnsi" w:cs="Arial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ew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4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J</w:t>
      </w:r>
    </w:p>
    <w:p w14:paraId="645EE948" w14:textId="77777777" w:rsidR="00AB7775" w:rsidRPr="00E07FB0" w:rsidRDefault="0039542F">
      <w:pPr>
        <w:spacing w:before="5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–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eerin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1</w:t>
      </w:r>
      <w:r w:rsidRPr="00E07FB0">
        <w:rPr>
          <w:rFonts w:asciiTheme="majorHAnsi" w:eastAsia="Arial" w:hAnsiTheme="majorHAnsi" w:cs="Arial"/>
          <w:sz w:val="22"/>
          <w:szCs w:val="22"/>
        </w:rPr>
        <w:t>968: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gers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z w:val="22"/>
          <w:szCs w:val="22"/>
        </w:rPr>
        <w:t>ni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ew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Bru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ck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w w:val="10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J</w:t>
      </w:r>
    </w:p>
    <w:p w14:paraId="28285A01" w14:textId="77777777" w:rsidR="00AB7775" w:rsidRPr="00E07FB0" w:rsidRDefault="00AB7775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p w14:paraId="2F11B2F4" w14:textId="77777777" w:rsidR="00AB7775" w:rsidRPr="00E07FB0" w:rsidRDefault="0039542F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b/>
          <w:spacing w:val="-1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 xml:space="preserve">SE             </w:t>
      </w:r>
      <w:r w:rsidRPr="00E07FB0">
        <w:rPr>
          <w:rFonts w:asciiTheme="majorHAnsi" w:eastAsia="Arial" w:hAnsiTheme="majorHAnsi" w:cs="Arial"/>
          <w:b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io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’s</w:t>
      </w:r>
      <w:r w:rsidRPr="00E07FB0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en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e,</w:t>
      </w:r>
      <w:r w:rsidRPr="00E07FB0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ew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1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9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89</w:t>
      </w:r>
    </w:p>
    <w:p w14:paraId="550B0545" w14:textId="77777777" w:rsidR="00AB7775" w:rsidRPr="00E07FB0" w:rsidRDefault="00AB7775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4CC24B0D" w14:textId="4CE742C9" w:rsidR="00E07FB0" w:rsidRDefault="0039542F" w:rsidP="00E07FB0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b/>
          <w:spacing w:val="-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b/>
          <w:spacing w:val="2"/>
          <w:sz w:val="22"/>
          <w:szCs w:val="22"/>
        </w:rPr>
        <w:t>UM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 xml:space="preserve">Y         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20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z w:val="22"/>
          <w:szCs w:val="22"/>
        </w:rPr>
        <w:t>ears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x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en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in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en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ng,</w:t>
      </w:r>
      <w:r w:rsidRPr="00E07FB0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ludin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:</w:t>
      </w:r>
    </w:p>
    <w:p w14:paraId="03DCDABB" w14:textId="77777777" w:rsidR="00E07FB0" w:rsidRDefault="0039542F" w:rsidP="00E07FB0">
      <w:pPr>
        <w:ind w:left="1572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pe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ion</w:t>
      </w:r>
      <w:r w:rsidRPr="00E07FB0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>ri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ing,</w:t>
      </w:r>
      <w:r w:rsidRPr="00E07FB0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b/>
          <w:i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q</w:t>
      </w:r>
      <w:r w:rsidRPr="00E07FB0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ip</w:t>
      </w:r>
      <w:r w:rsidRPr="00E07FB0">
        <w:rPr>
          <w:rFonts w:asciiTheme="majorHAnsi" w:eastAsia="Arial" w:hAnsiTheme="majorHAnsi" w:cs="Arial"/>
          <w:b/>
          <w:i/>
          <w:sz w:val="22"/>
          <w:szCs w:val="22"/>
        </w:rPr>
        <w:t>me</w:t>
      </w:r>
      <w:r w:rsidRPr="00E07FB0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b/>
          <w:i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b/>
          <w:i/>
          <w:spacing w:val="2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b/>
          <w:i/>
          <w:sz w:val="22"/>
          <w:szCs w:val="22"/>
        </w:rPr>
        <w:t>se</w:t>
      </w:r>
      <w:r w:rsidRPr="00E07FB0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b/>
          <w:i/>
          <w:sz w:val="22"/>
          <w:szCs w:val="22"/>
        </w:rPr>
        <w:t>ect</w:t>
      </w:r>
      <w:r w:rsidRPr="00E07FB0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io</w:t>
      </w:r>
      <w:r w:rsidRPr="00E07FB0">
        <w:rPr>
          <w:rFonts w:asciiTheme="majorHAnsi" w:eastAsia="Arial" w:hAnsiTheme="majorHAnsi" w:cs="Arial"/>
          <w:b/>
          <w:i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b/>
          <w:i/>
          <w:spacing w:val="1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endor</w:t>
      </w:r>
      <w:r w:rsidRPr="00E07FB0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4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e.</w:t>
      </w:r>
    </w:p>
    <w:p w14:paraId="6B94CC8C" w14:textId="77777777" w:rsidR="00E07FB0" w:rsidRDefault="0039542F" w:rsidP="00E07FB0">
      <w:pPr>
        <w:ind w:left="1572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agr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an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po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di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ub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om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3"/>
          <w:w w:val="10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1"/>
          <w:w w:val="102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4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1F0A896A" w14:textId="77777777" w:rsidR="00E07FB0" w:rsidRDefault="0039542F" w:rsidP="00E07FB0">
      <w:pPr>
        <w:ind w:left="1572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en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ry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PL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>ir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nd in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rc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ne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3"/>
          <w:w w:val="102"/>
          <w:sz w:val="22"/>
          <w:szCs w:val="22"/>
        </w:rPr>
        <w:t>ia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3"/>
          <w:w w:val="10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2"/>
          <w:w w:val="102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-1"/>
          <w:w w:val="10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gn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b/>
          <w:i/>
          <w:spacing w:val="4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b/>
          <w:i/>
          <w:spacing w:val="3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b/>
          <w:i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b/>
          <w:i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b/>
          <w:i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b/>
          <w:i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b/>
          <w:i/>
          <w:spacing w:val="3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b/>
          <w:i/>
          <w:sz w:val="22"/>
          <w:szCs w:val="22"/>
        </w:rPr>
        <w:t>cat</w:t>
      </w:r>
      <w:r w:rsidRPr="00E07FB0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b/>
          <w:i/>
          <w:spacing w:val="3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b/>
          <w:i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b/>
          <w:i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b/>
          <w:i/>
          <w:sz w:val="22"/>
          <w:szCs w:val="22"/>
        </w:rPr>
        <w:t>st</w:t>
      </w:r>
      <w:r w:rsidRPr="00E07FB0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b/>
          <w:i/>
          <w:spacing w:val="4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b/>
          <w:i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io</w:t>
      </w:r>
      <w:r w:rsidRPr="00E07FB0">
        <w:rPr>
          <w:rFonts w:asciiTheme="majorHAnsi" w:eastAsia="Arial" w:hAnsiTheme="majorHAnsi" w:cs="Arial"/>
          <w:b/>
          <w:i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b/>
          <w:i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r o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pa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 xml:space="preserve">ean </w:t>
      </w:r>
      <w:r w:rsidRPr="00E07FB0">
        <w:rPr>
          <w:rFonts w:asciiTheme="majorHAnsi" w:eastAsia="Arial" w:hAnsiTheme="majorHAnsi" w:cs="Arial"/>
          <w:sz w:val="22"/>
          <w:szCs w:val="22"/>
        </w:rPr>
        <w:t>roo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nd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her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ons</w:t>
      </w:r>
      <w:r w:rsidRPr="00E07FB0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of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har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eu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plan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and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mm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w w:val="102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077B041D" w14:textId="77777777" w:rsidR="00E07FB0" w:rsidRDefault="0039542F" w:rsidP="00E07FB0">
      <w:pPr>
        <w:ind w:left="1572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gn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and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ff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nd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sc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ho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4064F23D" w14:textId="77777777" w:rsidR="00E07FB0" w:rsidRDefault="0039542F" w:rsidP="00E07FB0">
      <w:pPr>
        <w:ind w:left="1572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para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-ho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tes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ha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ge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order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re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q</w:t>
      </w:r>
      <w:r w:rsidRPr="00E07FB0">
        <w:rPr>
          <w:rFonts w:asciiTheme="majorHAnsi" w:eastAsia="Arial" w:hAnsiTheme="majorHAnsi" w:cs="Arial"/>
          <w:sz w:val="22"/>
          <w:szCs w:val="22"/>
        </w:rPr>
        <w:t>ue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in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 xml:space="preserve">d 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line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.</w:t>
      </w:r>
      <w:r w:rsidRPr="00E07FB0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ro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enginee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ng</w:t>
      </w:r>
      <w:r w:rsidRPr="00E07FB0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up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ort</w:t>
      </w:r>
      <w:r w:rsidRPr="00E07FB0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dur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ng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st</w:t>
      </w:r>
      <w:r w:rsidRPr="00E07FB0">
        <w:rPr>
          <w:rFonts w:asciiTheme="majorHAnsi" w:eastAsia="Arial" w:hAnsiTheme="majorHAnsi" w:cs="Arial"/>
          <w:sz w:val="22"/>
          <w:szCs w:val="22"/>
        </w:rPr>
        <w:t>ru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ion</w:t>
      </w:r>
      <w:r w:rsidRPr="00E07FB0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in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st</w:t>
      </w:r>
      <w:r w:rsidRPr="00E07FB0">
        <w:rPr>
          <w:rFonts w:asciiTheme="majorHAnsi" w:eastAsia="Arial" w:hAnsiTheme="majorHAnsi" w:cs="Arial"/>
          <w:sz w:val="22"/>
          <w:szCs w:val="22"/>
        </w:rPr>
        <w:t>art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4E24EC0B" w14:textId="77777777" w:rsidR="00E07FB0" w:rsidRDefault="0039542F" w:rsidP="00E07FB0">
      <w:pPr>
        <w:ind w:left="1572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z w:val="22"/>
          <w:szCs w:val="22"/>
        </w:rPr>
        <w:t>Organi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z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and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z w:val="22"/>
          <w:szCs w:val="22"/>
        </w:rPr>
        <w:t>per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z w:val="22"/>
          <w:szCs w:val="22"/>
        </w:rPr>
        <w:t>ners</w:t>
      </w:r>
      <w:r w:rsidRPr="00E07FB0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and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era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.</w:t>
      </w:r>
      <w:r w:rsidRPr="00E07FB0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ar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of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Au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1"/>
          <w:w w:val="10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 xml:space="preserve">AD,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ro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d,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xc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l,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cc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w w:val="10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7568F48F" w14:textId="664A5ED5" w:rsidR="00AB7775" w:rsidRPr="00E07FB0" w:rsidRDefault="0039542F" w:rsidP="00E07FB0">
      <w:pPr>
        <w:ind w:left="1572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z w:val="22"/>
          <w:szCs w:val="22"/>
        </w:rPr>
        <w:t>lly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nt</w:t>
      </w:r>
      <w:r w:rsidRPr="00E07FB0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A,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and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NS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3"/>
          <w:w w:val="10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567B0C02" w14:textId="77777777" w:rsidR="00AB7775" w:rsidRPr="00E07FB0" w:rsidRDefault="00AB7775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581905EC" w14:textId="77777777" w:rsidR="00E07FB0" w:rsidRDefault="0039542F" w:rsidP="00E07FB0">
      <w:pPr>
        <w:ind w:left="67" w:right="75"/>
        <w:jc w:val="center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</w:rPr>
        <w:t>X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 xml:space="preserve">E     </w:t>
      </w:r>
      <w:r w:rsidRPr="00E07FB0">
        <w:rPr>
          <w:rFonts w:asciiTheme="majorHAnsi" w:eastAsia="Arial" w:hAnsiTheme="majorHAnsi" w:cs="Arial"/>
          <w:b/>
          <w:spacing w:val="3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b/>
          <w:spacing w:val="-6"/>
          <w:sz w:val="22"/>
          <w:szCs w:val="22"/>
          <w:u w:color="000000"/>
        </w:rPr>
        <w:t>A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B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,</w:t>
      </w:r>
      <w:r w:rsidRPr="00E07FB0">
        <w:rPr>
          <w:rFonts w:asciiTheme="majorHAnsi" w:eastAsia="Arial" w:hAnsiTheme="majorHAnsi" w:cs="Arial"/>
          <w:b/>
          <w:spacing w:val="11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c.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                                                                                                                  </w:t>
      </w:r>
      <w:r w:rsidRPr="00E07FB0">
        <w:rPr>
          <w:rFonts w:asciiTheme="majorHAnsi" w:eastAsia="Arial" w:hAnsiTheme="majorHAnsi" w:cs="Arial"/>
          <w:b/>
          <w:spacing w:val="14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S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o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me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w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h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r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,</w:t>
      </w:r>
      <w:r w:rsidRPr="00E07FB0">
        <w:rPr>
          <w:rFonts w:asciiTheme="majorHAnsi" w:eastAsia="Arial" w:hAnsiTheme="majorHAnsi" w:cs="Arial"/>
          <w:b/>
          <w:spacing w:val="24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-1"/>
          <w:w w:val="10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w w:val="101"/>
          <w:sz w:val="22"/>
          <w:szCs w:val="22"/>
          <w:u w:color="000000"/>
        </w:rPr>
        <w:t>J</w:t>
      </w:r>
    </w:p>
    <w:p w14:paraId="146A8D56" w14:textId="464820A4" w:rsidR="00AB7775" w:rsidRPr="00E07FB0" w:rsidRDefault="0039542F" w:rsidP="00E07FB0">
      <w:pPr>
        <w:ind w:left="1025" w:right="75" w:firstLine="653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z w:val="22"/>
          <w:szCs w:val="22"/>
        </w:rPr>
        <w:t>1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1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/</w:t>
      </w:r>
      <w:r w:rsidRPr="00E07FB0">
        <w:rPr>
          <w:rFonts w:asciiTheme="majorHAnsi" w:eastAsia="Arial" w:hAnsiTheme="majorHAnsi" w:cs="Arial"/>
          <w:sz w:val="22"/>
          <w:szCs w:val="22"/>
        </w:rPr>
        <w:t>02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–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en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: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en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ct</w:t>
      </w:r>
      <w:r w:rsidRPr="00E07FB0">
        <w:rPr>
          <w:rFonts w:asciiTheme="majorHAnsi" w:eastAsia="Arial" w:hAnsiTheme="majorHAnsi" w:cs="Arial"/>
          <w:sz w:val="22"/>
          <w:szCs w:val="22"/>
        </w:rPr>
        <w:t>ri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gineer</w:t>
      </w:r>
    </w:p>
    <w:p w14:paraId="56BCC7A0" w14:textId="55887F9D" w:rsidR="00AB7775" w:rsidRPr="00E07FB0" w:rsidRDefault="0039542F" w:rsidP="0039542F">
      <w:pPr>
        <w:spacing w:before="7" w:line="245" w:lineRule="auto"/>
        <w:ind w:left="1678" w:right="79"/>
        <w:jc w:val="both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all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he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nginee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ng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E07FB0">
        <w:rPr>
          <w:rFonts w:asciiTheme="majorHAnsi" w:eastAsia="Arial" w:hAnsiTheme="majorHAnsi" w:cs="Arial"/>
          <w:sz w:val="22"/>
          <w:szCs w:val="22"/>
        </w:rPr>
        <w:t>.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Pre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nt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5"/>
          <w:sz w:val="22"/>
          <w:szCs w:val="22"/>
        </w:rPr>
        <w:t>j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lude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 xml:space="preserve">and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ering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>ork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-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st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ed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apar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ent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le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in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lan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hoo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4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3"/>
          <w:w w:val="10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6201D026" w14:textId="70F74F20" w:rsidR="00AB7775" w:rsidRPr="00E07FB0" w:rsidRDefault="0039542F" w:rsidP="0039542F">
      <w:pPr>
        <w:spacing w:before="2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j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or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er 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st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bu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n, 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re 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arm 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uri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V, 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ne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k 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w w:val="10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T</w:t>
      </w:r>
      <w:r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z w:val="22"/>
          <w:szCs w:val="22"/>
        </w:rPr>
        <w:t>out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ols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z w:val="22"/>
          <w:szCs w:val="22"/>
        </w:rPr>
        <w:t>igh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ri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uild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w w:val="10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2"/>
          <w:w w:val="10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7A9B344B" w14:textId="77777777" w:rsidR="00AB7775" w:rsidRPr="00E07FB0" w:rsidRDefault="00AB7775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2F321011" w14:textId="77777777" w:rsidR="00AB7775" w:rsidRPr="00E07FB0" w:rsidRDefault="0039542F">
      <w:pPr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D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F</w:t>
      </w:r>
      <w:r w:rsidRPr="00E07FB0">
        <w:rPr>
          <w:rFonts w:asciiTheme="majorHAnsi" w:eastAsia="Arial" w:hAnsiTheme="majorHAnsi" w:cs="Arial"/>
          <w:b/>
          <w:spacing w:val="7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Co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m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p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a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spacing w:val="-5"/>
          <w:sz w:val="22"/>
          <w:szCs w:val="22"/>
          <w:u w:color="000000"/>
        </w:rPr>
        <w:t>y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,</w:t>
      </w:r>
      <w:r w:rsidRPr="00E07FB0">
        <w:rPr>
          <w:rFonts w:asciiTheme="majorHAnsi" w:eastAsia="Arial" w:hAnsiTheme="majorHAnsi" w:cs="Arial"/>
          <w:b/>
          <w:spacing w:val="18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I</w:t>
      </w:r>
      <w:r w:rsidRPr="00E07FB0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c.                                                                                                 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S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o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me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w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h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r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,</w:t>
      </w:r>
      <w:r w:rsidRPr="00E07FB0">
        <w:rPr>
          <w:rFonts w:asciiTheme="majorHAnsi" w:eastAsia="Arial" w:hAnsiTheme="majorHAnsi" w:cs="Arial"/>
          <w:b/>
          <w:spacing w:val="24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-1"/>
          <w:w w:val="10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w w:val="101"/>
          <w:sz w:val="22"/>
          <w:szCs w:val="22"/>
          <w:u w:color="000000"/>
        </w:rPr>
        <w:t>J</w:t>
      </w:r>
    </w:p>
    <w:p w14:paraId="2E9F2887" w14:textId="77777777" w:rsidR="00AB7775" w:rsidRPr="00E07FB0" w:rsidRDefault="0039542F">
      <w:pPr>
        <w:spacing w:before="12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z w:val="22"/>
          <w:szCs w:val="22"/>
        </w:rPr>
        <w:t>3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E07FB0">
        <w:rPr>
          <w:rFonts w:asciiTheme="majorHAnsi" w:eastAsia="Arial" w:hAnsiTheme="majorHAnsi" w:cs="Arial"/>
          <w:sz w:val="22"/>
          <w:szCs w:val="22"/>
        </w:rPr>
        <w:t>98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–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11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E07FB0">
        <w:rPr>
          <w:rFonts w:asciiTheme="majorHAnsi" w:eastAsia="Arial" w:hAnsiTheme="majorHAnsi" w:cs="Arial"/>
          <w:sz w:val="22"/>
          <w:szCs w:val="22"/>
        </w:rPr>
        <w:t>0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2</w:t>
      </w:r>
      <w:r w:rsidRPr="00E07FB0">
        <w:rPr>
          <w:rFonts w:asciiTheme="majorHAnsi" w:eastAsia="Arial" w:hAnsiTheme="majorHAnsi" w:cs="Arial"/>
          <w:sz w:val="22"/>
          <w:szCs w:val="22"/>
        </w:rPr>
        <w:t>: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Se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ior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ngin</w:t>
      </w:r>
      <w:r w:rsidRPr="00E07FB0">
        <w:rPr>
          <w:rFonts w:asciiTheme="majorHAnsi" w:eastAsia="Arial" w:hAnsiTheme="majorHAnsi" w:cs="Arial"/>
          <w:spacing w:val="3"/>
          <w:w w:val="101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r</w:t>
      </w:r>
    </w:p>
    <w:p w14:paraId="09B5CA7C" w14:textId="77777777" w:rsidR="0039542F" w:rsidRDefault="0039542F">
      <w:pPr>
        <w:spacing w:before="7" w:line="245" w:lineRule="auto"/>
        <w:ind w:left="1942" w:right="76" w:hanging="264"/>
        <w:jc w:val="both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hAnsiTheme="majorHAnsi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gn</w:t>
      </w:r>
      <w:r w:rsidRPr="00E07FB0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of</w:t>
      </w:r>
      <w:r w:rsidRPr="00E07FB0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ng</w:t>
      </w:r>
      <w:r w:rsidRPr="00E07FB0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em</w:t>
      </w:r>
      <w:r w:rsidRPr="00E07FB0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uri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in</w:t>
      </w:r>
      <w:r w:rsidRPr="00E07FB0">
        <w:rPr>
          <w:rFonts w:asciiTheme="majorHAnsi" w:eastAsia="Arial" w:hAnsiTheme="majorHAnsi" w:cs="Arial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plan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.</w:t>
      </w:r>
      <w:r w:rsidRPr="00E07FB0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>k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</w:p>
    <w:p w14:paraId="284242BD" w14:textId="77777777" w:rsidR="0039542F" w:rsidRDefault="0039542F">
      <w:pPr>
        <w:spacing w:before="7" w:line="245" w:lineRule="auto"/>
        <w:ind w:left="1942" w:right="76" w:hanging="264"/>
        <w:jc w:val="both"/>
        <w:rPr>
          <w:rFonts w:asciiTheme="majorHAnsi" w:eastAsia="Arial" w:hAnsiTheme="majorHAnsi" w:cs="Arial"/>
          <w:spacing w:val="11"/>
          <w:sz w:val="22"/>
          <w:szCs w:val="22"/>
        </w:rPr>
      </w:pP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2"/>
          <w:w w:val="10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3"/>
          <w:w w:val="10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 xml:space="preserve">d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ng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ula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ons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ui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g,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k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in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z w:val="22"/>
          <w:szCs w:val="22"/>
        </w:rPr>
        <w:t>VAC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</w:p>
    <w:p w14:paraId="2AE2A068" w14:textId="01334DF4" w:rsidR="00AB7775" w:rsidRPr="00E07FB0" w:rsidRDefault="0039542F">
      <w:pPr>
        <w:spacing w:before="7" w:line="245" w:lineRule="auto"/>
        <w:ind w:left="1942" w:right="76" w:hanging="264"/>
        <w:jc w:val="both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w w:val="10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w w:val="101"/>
          <w:sz w:val="22"/>
          <w:szCs w:val="22"/>
        </w:rPr>
        <w:t>sc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pl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w w:val="10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w w:val="10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602DB2D2" w14:textId="77777777" w:rsidR="0039542F" w:rsidRDefault="0039542F">
      <w:pPr>
        <w:spacing w:before="2" w:line="242" w:lineRule="auto"/>
        <w:ind w:left="1942" w:right="76" w:hanging="264"/>
        <w:jc w:val="both"/>
        <w:rPr>
          <w:rFonts w:asciiTheme="majorHAnsi" w:eastAsia="Arial" w:hAnsiTheme="majorHAnsi" w:cs="Arial"/>
          <w:spacing w:val="10"/>
          <w:sz w:val="22"/>
          <w:szCs w:val="22"/>
        </w:rPr>
      </w:pPr>
      <w:r w:rsidRPr="00E07FB0">
        <w:rPr>
          <w:rFonts w:asciiTheme="majorHAnsi" w:hAnsiTheme="majorHAnsi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ipli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Le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neer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z w:val="22"/>
          <w:szCs w:val="22"/>
        </w:rPr>
        <w:t>ar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eu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ant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x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an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ion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j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(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ed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</w:p>
    <w:p w14:paraId="3EF2EE65" w14:textId="77777777" w:rsidR="0039542F" w:rsidRDefault="0039542F">
      <w:pPr>
        <w:spacing w:before="2" w:line="242" w:lineRule="auto"/>
        <w:ind w:left="1942" w:right="76" w:hanging="264"/>
        <w:jc w:val="both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w w:val="101"/>
          <w:sz w:val="22"/>
          <w:szCs w:val="22"/>
        </w:rPr>
        <w:t>$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6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 xml:space="preserve">0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lio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).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z w:val="22"/>
          <w:szCs w:val="22"/>
        </w:rPr>
        <w:t>le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all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ign,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nd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pe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ns</w:t>
      </w:r>
      <w:r w:rsidRPr="00E07FB0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z w:val="22"/>
          <w:szCs w:val="22"/>
        </w:rPr>
        <w:t>ed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>
        <w:rPr>
          <w:rFonts w:asciiTheme="majorHAnsi" w:eastAsia="Arial" w:hAnsiTheme="majorHAnsi" w:cs="Arial"/>
          <w:sz w:val="22"/>
          <w:szCs w:val="22"/>
        </w:rPr>
        <w:t xml:space="preserve"> </w:t>
      </w:r>
    </w:p>
    <w:p w14:paraId="533075B2" w14:textId="3E543145" w:rsidR="00AB7775" w:rsidRPr="00E07FB0" w:rsidRDefault="0039542F">
      <w:pPr>
        <w:spacing w:before="2" w:line="242" w:lineRule="auto"/>
        <w:ind w:left="1942" w:right="76" w:hanging="264"/>
        <w:jc w:val="both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pacing w:val="1"/>
          <w:w w:val="10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-1"/>
          <w:w w:val="10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ru</w:t>
      </w:r>
      <w:r w:rsidRPr="00E07FB0">
        <w:rPr>
          <w:rFonts w:asciiTheme="majorHAnsi" w:eastAsia="Arial" w:hAnsiTheme="majorHAnsi" w:cs="Arial"/>
          <w:spacing w:val="2"/>
          <w:w w:val="10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n.</w:t>
      </w:r>
    </w:p>
    <w:p w14:paraId="71E15DD1" w14:textId="77777777" w:rsidR="0039542F" w:rsidRDefault="0039542F">
      <w:pPr>
        <w:spacing w:before="4" w:line="245" w:lineRule="auto"/>
        <w:ind w:left="1942" w:right="75" w:hanging="264"/>
        <w:jc w:val="both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hAnsiTheme="majorHAnsi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ies 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lud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 xml:space="preserve"> c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ent 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ng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-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hour 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orga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z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ng 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gn</w:t>
      </w:r>
    </w:p>
    <w:p w14:paraId="7A2FBB44" w14:textId="77777777" w:rsidR="0039542F" w:rsidRDefault="0039542F">
      <w:pPr>
        <w:spacing w:before="4" w:line="245" w:lineRule="auto"/>
        <w:ind w:left="1942" w:right="75" w:hanging="264"/>
        <w:jc w:val="both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3"/>
          <w:w w:val="10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ou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 xml:space="preserve">p, </w:t>
      </w:r>
      <w:r w:rsidRPr="00E07FB0">
        <w:rPr>
          <w:rFonts w:asciiTheme="majorHAnsi" w:eastAsia="Arial" w:hAnsiTheme="majorHAnsi" w:cs="Arial"/>
          <w:sz w:val="22"/>
          <w:szCs w:val="22"/>
        </w:rPr>
        <w:t>pre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ng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r</w:t>
      </w:r>
      <w:r w:rsidRPr="00E07FB0">
        <w:rPr>
          <w:rFonts w:asciiTheme="majorHAnsi" w:eastAsia="Arial" w:hAnsiTheme="majorHAnsi" w:cs="Arial"/>
          <w:sz w:val="22"/>
          <w:szCs w:val="22"/>
        </w:rPr>
        <w:t>equi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ons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or 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eq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en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ign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uper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ion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and</w:t>
      </w:r>
    </w:p>
    <w:p w14:paraId="20EA1BF2" w14:textId="77777777" w:rsidR="0039542F" w:rsidRDefault="0039542F">
      <w:pPr>
        <w:spacing w:before="4" w:line="245" w:lineRule="auto"/>
        <w:ind w:left="1942" w:right="75" w:hanging="264"/>
        <w:jc w:val="both"/>
        <w:rPr>
          <w:rFonts w:asciiTheme="majorHAnsi" w:eastAsia="Arial" w:hAnsiTheme="majorHAnsi" w:cs="Arial"/>
          <w:spacing w:val="15"/>
          <w:sz w:val="22"/>
          <w:szCs w:val="22"/>
        </w:rPr>
      </w:pPr>
      <w:r w:rsidRPr="00E07FB0">
        <w:rPr>
          <w:rFonts w:asciiTheme="majorHAnsi" w:eastAsia="Arial" w:hAnsiTheme="majorHAnsi" w:cs="Arial"/>
          <w:sz w:val="22"/>
          <w:szCs w:val="22"/>
        </w:rPr>
        <w:t>engi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ort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 xml:space="preserve">or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he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ru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up.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3D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in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2D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ro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</w:p>
    <w:p w14:paraId="0520052F" w14:textId="15A97494" w:rsidR="00AB7775" w:rsidRPr="00E07FB0" w:rsidRDefault="0039542F">
      <w:pPr>
        <w:spacing w:before="4" w:line="245" w:lineRule="auto"/>
        <w:ind w:left="1942" w:right="75" w:hanging="264"/>
        <w:jc w:val="both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z w:val="22"/>
          <w:szCs w:val="22"/>
        </w:rPr>
        <w:t>and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AD</w:t>
      </w:r>
      <w:r w:rsidRPr="00E07FB0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w w:val="10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1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4.</w:t>
      </w:r>
    </w:p>
    <w:p w14:paraId="3873958C" w14:textId="77777777" w:rsidR="00AB7775" w:rsidRPr="00E07FB0" w:rsidRDefault="00AB7775">
      <w:pPr>
        <w:spacing w:before="16" w:line="200" w:lineRule="exact"/>
        <w:rPr>
          <w:rFonts w:asciiTheme="majorHAnsi" w:hAnsiTheme="majorHAnsi"/>
          <w:sz w:val="22"/>
          <w:szCs w:val="22"/>
        </w:rPr>
      </w:pPr>
    </w:p>
    <w:p w14:paraId="453CDB8C" w14:textId="77777777" w:rsidR="00AB7775" w:rsidRPr="00E07FB0" w:rsidRDefault="0039542F">
      <w:pPr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M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O</w:t>
      </w:r>
      <w:r w:rsidRPr="00E07FB0">
        <w:rPr>
          <w:rFonts w:asciiTheme="majorHAnsi" w:eastAsia="Arial" w:hAnsiTheme="majorHAnsi" w:cs="Arial"/>
          <w:b/>
          <w:spacing w:val="11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g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r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s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                                                                                                        </w:t>
      </w:r>
      <w:r w:rsidRPr="00E07FB0">
        <w:rPr>
          <w:rFonts w:asciiTheme="majorHAnsi" w:eastAsia="Arial" w:hAnsiTheme="majorHAnsi" w:cs="Arial"/>
          <w:b/>
          <w:spacing w:val="50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S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o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me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w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h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r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,</w:t>
      </w:r>
      <w:r w:rsidRPr="00E07FB0">
        <w:rPr>
          <w:rFonts w:asciiTheme="majorHAnsi" w:eastAsia="Arial" w:hAnsiTheme="majorHAnsi" w:cs="Arial"/>
          <w:b/>
          <w:spacing w:val="24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-1"/>
          <w:w w:val="10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w w:val="101"/>
          <w:sz w:val="22"/>
          <w:szCs w:val="22"/>
          <w:u w:color="000000"/>
        </w:rPr>
        <w:t>J</w:t>
      </w:r>
    </w:p>
    <w:p w14:paraId="4ABF72D5" w14:textId="77777777" w:rsidR="00AB7775" w:rsidRPr="00E07FB0" w:rsidRDefault="0039542F">
      <w:pPr>
        <w:spacing w:before="14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z w:val="22"/>
          <w:szCs w:val="22"/>
        </w:rPr>
        <w:t>1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1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/</w:t>
      </w:r>
      <w:r w:rsidRPr="00E07FB0">
        <w:rPr>
          <w:rFonts w:asciiTheme="majorHAnsi" w:eastAsia="Arial" w:hAnsiTheme="majorHAnsi" w:cs="Arial"/>
          <w:sz w:val="22"/>
          <w:szCs w:val="22"/>
        </w:rPr>
        <w:t>96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–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3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E07FB0">
        <w:rPr>
          <w:rFonts w:asciiTheme="majorHAnsi" w:eastAsia="Arial" w:hAnsiTheme="majorHAnsi" w:cs="Arial"/>
          <w:sz w:val="22"/>
          <w:szCs w:val="22"/>
        </w:rPr>
        <w:t>9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8</w:t>
      </w:r>
      <w:r w:rsidRPr="00E07FB0">
        <w:rPr>
          <w:rFonts w:asciiTheme="majorHAnsi" w:eastAsia="Arial" w:hAnsiTheme="majorHAnsi" w:cs="Arial"/>
          <w:sz w:val="22"/>
          <w:szCs w:val="22"/>
        </w:rPr>
        <w:t>: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gn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Eng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eer</w:t>
      </w:r>
      <w:r w:rsidRPr="00E07FB0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(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ra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po</w:t>
      </w:r>
      <w:r w:rsidRPr="00E07FB0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4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on)</w:t>
      </w:r>
    </w:p>
    <w:p w14:paraId="2DA54194" w14:textId="77777777" w:rsidR="00AB7775" w:rsidRPr="00E07FB0" w:rsidRDefault="0039542F">
      <w:pPr>
        <w:spacing w:before="4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hAnsiTheme="majorHAnsi"/>
          <w:sz w:val="22"/>
          <w:szCs w:val="22"/>
        </w:rPr>
        <w:t xml:space="preserve">  </w:t>
      </w:r>
      <w:r w:rsidRPr="00E07FB0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para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of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ro</w:t>
      </w:r>
      <w:r w:rsidRPr="00E07FB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end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ck</w:t>
      </w:r>
      <w:r w:rsidRPr="00E07FB0">
        <w:rPr>
          <w:rFonts w:asciiTheme="majorHAnsi" w:eastAsia="Arial" w:hAnsiTheme="majorHAnsi" w:cs="Arial"/>
          <w:sz w:val="22"/>
          <w:szCs w:val="22"/>
        </w:rPr>
        <w:t>ag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ir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E07FB0">
        <w:rPr>
          <w:rFonts w:asciiTheme="majorHAnsi" w:eastAsia="Arial" w:hAnsiTheme="majorHAnsi" w:cs="Arial"/>
          <w:sz w:val="22"/>
          <w:szCs w:val="22"/>
        </w:rPr>
        <w:t>pan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ion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pr</w:t>
      </w:r>
      <w:r w:rsidRPr="00E07FB0">
        <w:rPr>
          <w:rFonts w:asciiTheme="majorHAnsi" w:eastAsia="Arial" w:hAnsiTheme="majorHAnsi" w:cs="Arial"/>
          <w:spacing w:val="3"/>
          <w:w w:val="101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5"/>
          <w:w w:val="101"/>
          <w:sz w:val="22"/>
          <w:szCs w:val="22"/>
        </w:rPr>
        <w:t>j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w w:val="10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37D18955" w14:textId="77777777" w:rsidR="00AB7775" w:rsidRPr="00E07FB0" w:rsidRDefault="0039542F">
      <w:pPr>
        <w:spacing w:before="7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hAnsiTheme="majorHAnsi"/>
          <w:sz w:val="22"/>
          <w:szCs w:val="22"/>
        </w:rPr>
        <w:t xml:space="preserve">  </w:t>
      </w:r>
      <w:r w:rsidRPr="00E07FB0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pacing w:val="-5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rk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ed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prepar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of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ia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am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area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ion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ope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of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w w:val="101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3"/>
          <w:w w:val="101"/>
          <w:sz w:val="22"/>
          <w:szCs w:val="22"/>
        </w:rPr>
        <w:t>k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7C8E4F0D" w14:textId="77777777" w:rsidR="00AB7775" w:rsidRPr="00E07FB0" w:rsidRDefault="00AB7775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p w14:paraId="7A7BA95E" w14:textId="77777777" w:rsidR="00AB7775" w:rsidRPr="00E07FB0" w:rsidRDefault="0039542F">
      <w:pPr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GL</w:t>
      </w:r>
      <w:r w:rsidRPr="00E07FB0">
        <w:rPr>
          <w:rFonts w:asciiTheme="majorHAnsi" w:eastAsia="Arial" w:hAnsiTheme="majorHAnsi" w:cs="Arial"/>
          <w:b/>
          <w:spacing w:val="6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C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on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s</w:t>
      </w:r>
      <w:r w:rsidRPr="00E07FB0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u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l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t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g</w:t>
      </w:r>
      <w:r w:rsidRPr="00E07FB0">
        <w:rPr>
          <w:rFonts w:asciiTheme="majorHAnsi" w:eastAsia="Arial" w:hAnsiTheme="majorHAnsi" w:cs="Arial"/>
          <w:b/>
          <w:spacing w:val="18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g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s,</w:t>
      </w:r>
      <w:r w:rsidRPr="00E07FB0">
        <w:rPr>
          <w:rFonts w:asciiTheme="majorHAnsi" w:eastAsia="Arial" w:hAnsiTheme="majorHAnsi" w:cs="Arial"/>
          <w:b/>
          <w:spacing w:val="21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c.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                                                                             </w:t>
      </w:r>
      <w:r w:rsidRPr="00E07FB0">
        <w:rPr>
          <w:rFonts w:asciiTheme="majorHAnsi" w:eastAsia="Arial" w:hAnsiTheme="majorHAnsi" w:cs="Arial"/>
          <w:b/>
          <w:spacing w:val="50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S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o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me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w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h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r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,</w:t>
      </w:r>
      <w:r w:rsidRPr="00E07FB0">
        <w:rPr>
          <w:rFonts w:asciiTheme="majorHAnsi" w:eastAsia="Arial" w:hAnsiTheme="majorHAnsi" w:cs="Arial"/>
          <w:b/>
          <w:spacing w:val="24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-1"/>
          <w:w w:val="10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w w:val="101"/>
          <w:sz w:val="22"/>
          <w:szCs w:val="22"/>
          <w:u w:color="000000"/>
        </w:rPr>
        <w:t>J</w:t>
      </w:r>
    </w:p>
    <w:p w14:paraId="751D80E4" w14:textId="77777777" w:rsidR="00AB7775" w:rsidRPr="00E07FB0" w:rsidRDefault="0039542F">
      <w:pPr>
        <w:spacing w:before="9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z w:val="22"/>
          <w:szCs w:val="22"/>
        </w:rPr>
        <w:t>2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E07FB0">
        <w:rPr>
          <w:rFonts w:asciiTheme="majorHAnsi" w:eastAsia="Arial" w:hAnsiTheme="majorHAnsi" w:cs="Arial"/>
          <w:sz w:val="22"/>
          <w:szCs w:val="22"/>
        </w:rPr>
        <w:t>90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–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11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E07FB0">
        <w:rPr>
          <w:rFonts w:asciiTheme="majorHAnsi" w:eastAsia="Arial" w:hAnsiTheme="majorHAnsi" w:cs="Arial"/>
          <w:sz w:val="22"/>
          <w:szCs w:val="22"/>
        </w:rPr>
        <w:t>9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6</w:t>
      </w:r>
      <w:r w:rsidRPr="00E07FB0">
        <w:rPr>
          <w:rFonts w:asciiTheme="majorHAnsi" w:eastAsia="Arial" w:hAnsiTheme="majorHAnsi" w:cs="Arial"/>
          <w:sz w:val="22"/>
          <w:szCs w:val="22"/>
        </w:rPr>
        <w:t>: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Se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ior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ngin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ru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en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roup</w:t>
      </w:r>
    </w:p>
    <w:p w14:paraId="07E6B3E0" w14:textId="77777777" w:rsidR="00AB7775" w:rsidRPr="00E07FB0" w:rsidRDefault="0039542F">
      <w:pPr>
        <w:spacing w:before="4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hAnsiTheme="majorHAnsi"/>
          <w:sz w:val="22"/>
          <w:szCs w:val="22"/>
        </w:rPr>
        <w:t xml:space="preserve">  </w:t>
      </w:r>
      <w:r w:rsidRPr="00E07FB0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nginee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ng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and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gn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il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w w:val="10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-3"/>
          <w:w w:val="101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388F5465" w14:textId="77777777" w:rsidR="00AB7775" w:rsidRPr="00E07FB0" w:rsidRDefault="0039542F">
      <w:pPr>
        <w:spacing w:before="7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hAnsiTheme="majorHAnsi"/>
          <w:sz w:val="22"/>
          <w:szCs w:val="22"/>
        </w:rPr>
        <w:t xml:space="preserve">  </w:t>
      </w:r>
      <w:r w:rsidRPr="00E07FB0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en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g,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z w:val="22"/>
          <w:szCs w:val="22"/>
        </w:rPr>
        <w:t>n,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and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st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port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ew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13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E07FB0">
        <w:rPr>
          <w:rFonts w:asciiTheme="majorHAnsi" w:eastAsia="Arial" w:hAnsiTheme="majorHAnsi" w:cs="Arial"/>
          <w:sz w:val="22"/>
          <w:szCs w:val="22"/>
        </w:rPr>
        <w:t>8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E07FB0">
        <w:rPr>
          <w:rFonts w:asciiTheme="majorHAnsi" w:eastAsia="Arial" w:hAnsiTheme="majorHAnsi" w:cs="Arial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pacing w:val="-1"/>
          <w:w w:val="10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4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6DA56D1F" w14:textId="77777777" w:rsidR="00AB7775" w:rsidRPr="00E07FB0" w:rsidRDefault="0039542F">
      <w:pPr>
        <w:spacing w:before="4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hAnsiTheme="majorHAnsi"/>
          <w:sz w:val="22"/>
          <w:szCs w:val="22"/>
        </w:rPr>
        <w:t xml:space="preserve">  </w:t>
      </w:r>
      <w:r w:rsidRPr="00E07FB0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ion</w:t>
      </w:r>
      <w:r w:rsidRPr="00E07FB0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re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w w:val="10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3"/>
          <w:w w:val="101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"/>
          <w:w w:val="10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l,</w:t>
      </w:r>
    </w:p>
    <w:p w14:paraId="7E583492" w14:textId="77777777" w:rsidR="00AB7775" w:rsidRPr="00E07FB0" w:rsidRDefault="0039542F">
      <w:pPr>
        <w:spacing w:before="7"/>
        <w:ind w:left="1908" w:right="1964"/>
        <w:jc w:val="center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z w:val="22"/>
          <w:szCs w:val="22"/>
        </w:rPr>
        <w:t>2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5</w:t>
      </w:r>
      <w:r w:rsidRPr="00E07FB0">
        <w:rPr>
          <w:rFonts w:asciiTheme="majorHAnsi" w:eastAsia="Arial" w:hAnsiTheme="majorHAnsi" w:cs="Arial"/>
          <w:sz w:val="22"/>
          <w:szCs w:val="22"/>
        </w:rPr>
        <w:t>0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6"/>
          <w:sz w:val="22"/>
          <w:szCs w:val="22"/>
        </w:rPr>
        <w:t>k</w:t>
      </w:r>
      <w:r w:rsidRPr="00E07FB0">
        <w:rPr>
          <w:rFonts w:asciiTheme="majorHAnsi" w:eastAsia="Arial" w:hAnsiTheme="majorHAnsi" w:cs="Arial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z w:val="22"/>
          <w:szCs w:val="22"/>
        </w:rPr>
        <w:t>enera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la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orm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ion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3"/>
          <w:w w:val="101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w w:val="10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18E5BE0D" w14:textId="77777777" w:rsidR="00AB7775" w:rsidRPr="00E07FB0" w:rsidRDefault="0039542F">
      <w:pPr>
        <w:spacing w:before="4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hAnsiTheme="majorHAnsi"/>
          <w:sz w:val="22"/>
          <w:szCs w:val="22"/>
        </w:rPr>
        <w:lastRenderedPageBreak/>
        <w:t xml:space="preserve">  </w:t>
      </w:r>
      <w:r w:rsidRPr="00E07FB0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ed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APPE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gra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So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ft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>are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w w:val="10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3"/>
          <w:w w:val="101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io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40B8B9B0" w14:textId="77777777" w:rsidR="00AB7775" w:rsidRPr="00E07FB0" w:rsidRDefault="00AB7775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09B85AED" w14:textId="77777777" w:rsidR="00AB7775" w:rsidRPr="00E07FB0" w:rsidRDefault="0039542F">
      <w:pPr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B</w:t>
      </w:r>
      <w:r w:rsidRPr="00E07FB0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L</w:t>
      </w:r>
      <w:r w:rsidRPr="00E07FB0">
        <w:rPr>
          <w:rFonts w:asciiTheme="majorHAnsi" w:eastAsia="Arial" w:hAnsiTheme="majorHAnsi" w:cs="Arial"/>
          <w:b/>
          <w:spacing w:val="6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t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a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t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io</w:t>
      </w:r>
      <w:r w:rsidRPr="00E07FB0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al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                                                                                                    </w:t>
      </w:r>
      <w:r w:rsidRPr="00E07FB0">
        <w:rPr>
          <w:rFonts w:asciiTheme="majorHAnsi" w:eastAsia="Arial" w:hAnsiTheme="majorHAnsi" w:cs="Arial"/>
          <w:b/>
          <w:spacing w:val="10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S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o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me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w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h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r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,</w:t>
      </w:r>
      <w:r w:rsidRPr="00E07FB0">
        <w:rPr>
          <w:rFonts w:asciiTheme="majorHAnsi" w:eastAsia="Arial" w:hAnsiTheme="majorHAnsi" w:cs="Arial"/>
          <w:b/>
          <w:spacing w:val="24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-1"/>
          <w:w w:val="10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w w:val="101"/>
          <w:sz w:val="22"/>
          <w:szCs w:val="22"/>
          <w:u w:color="000000"/>
        </w:rPr>
        <w:t>J</w:t>
      </w:r>
    </w:p>
    <w:p w14:paraId="0084DC3E" w14:textId="77777777" w:rsidR="00AB7775" w:rsidRPr="00E07FB0" w:rsidRDefault="0039542F">
      <w:pPr>
        <w:spacing w:before="14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z w:val="22"/>
          <w:szCs w:val="22"/>
        </w:rPr>
        <w:t>6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E07FB0">
        <w:rPr>
          <w:rFonts w:asciiTheme="majorHAnsi" w:eastAsia="Arial" w:hAnsiTheme="majorHAnsi" w:cs="Arial"/>
          <w:sz w:val="22"/>
          <w:szCs w:val="22"/>
        </w:rPr>
        <w:t>86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–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2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E07FB0">
        <w:rPr>
          <w:rFonts w:asciiTheme="majorHAnsi" w:eastAsia="Arial" w:hAnsiTheme="majorHAnsi" w:cs="Arial"/>
          <w:sz w:val="22"/>
          <w:szCs w:val="22"/>
        </w:rPr>
        <w:t>90: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gn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ngineer</w:t>
      </w:r>
    </w:p>
    <w:p w14:paraId="0401D519" w14:textId="77777777" w:rsidR="00AB7775" w:rsidRPr="00E07FB0" w:rsidRDefault="0039542F">
      <w:pPr>
        <w:spacing w:before="4" w:line="245" w:lineRule="auto"/>
        <w:ind w:left="1942" w:right="73" w:hanging="264"/>
        <w:jc w:val="both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hAnsiTheme="majorHAnsi"/>
          <w:sz w:val="22"/>
          <w:szCs w:val="22"/>
        </w:rPr>
        <w:t xml:space="preserve">  </w:t>
      </w:r>
      <w:r w:rsidRPr="00E07FB0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para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ign</w:t>
      </w:r>
      <w:r w:rsidRPr="00E07FB0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ri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a,</w:t>
      </w:r>
      <w:r w:rsidRPr="00E07FB0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ne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ne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diagr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pe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ion</w:t>
      </w:r>
      <w:r w:rsidRPr="00E07FB0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q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z w:val="22"/>
          <w:szCs w:val="22"/>
        </w:rPr>
        <w:t>ip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 xml:space="preserve">e </w:t>
      </w:r>
      <w:r w:rsidRPr="00E07FB0">
        <w:rPr>
          <w:rFonts w:asciiTheme="majorHAnsi" w:eastAsia="Arial" w:hAnsiTheme="majorHAnsi" w:cs="Arial"/>
          <w:sz w:val="22"/>
          <w:szCs w:val="22"/>
        </w:rPr>
        <w:t>of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z w:val="22"/>
          <w:szCs w:val="22"/>
        </w:rPr>
        <w:t>ork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do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ent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in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st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la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ub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ra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w w:val="101"/>
          <w:sz w:val="22"/>
          <w:szCs w:val="22"/>
        </w:rPr>
        <w:t>x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2"/>
          <w:w w:val="10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5558D7C1" w14:textId="77777777" w:rsidR="00AB7775" w:rsidRPr="00E07FB0" w:rsidRDefault="0039542F">
      <w:pPr>
        <w:spacing w:before="2" w:line="242" w:lineRule="auto"/>
        <w:ind w:left="1942" w:right="74" w:hanging="264"/>
        <w:jc w:val="both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hAnsiTheme="majorHAnsi"/>
          <w:sz w:val="22"/>
          <w:szCs w:val="22"/>
        </w:rPr>
        <w:t xml:space="preserve">  </w:t>
      </w:r>
      <w:r w:rsidRPr="00E07FB0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of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q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ui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ent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ng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of u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on,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dium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ol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age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w w:val="10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 xml:space="preserve">or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rol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en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30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K</w:t>
      </w:r>
      <w:r w:rsidRPr="00E07FB0">
        <w:rPr>
          <w:rFonts w:asciiTheme="majorHAnsi" w:eastAsia="Arial" w:hAnsiTheme="majorHAnsi" w:cs="Arial"/>
          <w:sz w:val="22"/>
          <w:szCs w:val="22"/>
        </w:rPr>
        <w:t>VA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z w:val="22"/>
          <w:szCs w:val="22"/>
        </w:rPr>
        <w:t>PS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3"/>
          <w:w w:val="101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w w:val="10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4C59EAE0" w14:textId="77777777" w:rsidR="00AB7775" w:rsidRPr="00E07FB0" w:rsidRDefault="0039542F">
      <w:pPr>
        <w:spacing w:before="4"/>
        <w:ind w:left="1678"/>
        <w:rPr>
          <w:rFonts w:asciiTheme="majorHAnsi" w:eastAsia="Arial" w:hAnsiTheme="majorHAnsi" w:cs="Arial"/>
          <w:sz w:val="22"/>
          <w:szCs w:val="22"/>
        </w:rPr>
        <w:sectPr w:rsidR="00AB7775" w:rsidRPr="00E07FB0">
          <w:pgSz w:w="11900" w:h="16840"/>
          <w:pgMar w:top="1060" w:right="860" w:bottom="280" w:left="880" w:header="720" w:footer="720" w:gutter="0"/>
          <w:cols w:space="720"/>
        </w:sectPr>
      </w:pPr>
      <w:r w:rsidRPr="00E07FB0">
        <w:rPr>
          <w:rFonts w:asciiTheme="majorHAnsi" w:hAnsiTheme="majorHAnsi"/>
          <w:sz w:val="22"/>
          <w:szCs w:val="22"/>
        </w:rPr>
        <w:t xml:space="preserve">  </w:t>
      </w:r>
      <w:r w:rsidRPr="00E07FB0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ed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opera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pro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j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z w:val="22"/>
          <w:szCs w:val="22"/>
        </w:rPr>
        <w:t>edules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and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ie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requ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w w:val="101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w w:val="101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w w:val="10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w w:val="101"/>
          <w:sz w:val="22"/>
          <w:szCs w:val="22"/>
        </w:rPr>
        <w:t>en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30947336" w14:textId="77777777" w:rsidR="00AB7775" w:rsidRPr="00E07FB0" w:rsidRDefault="0039542F">
      <w:pPr>
        <w:spacing w:before="75"/>
        <w:ind w:right="110"/>
        <w:jc w:val="right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b/>
          <w:spacing w:val="-2"/>
          <w:sz w:val="22"/>
          <w:szCs w:val="22"/>
        </w:rPr>
        <w:lastRenderedPageBreak/>
        <w:t>T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b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le</w:t>
      </w:r>
      <w:r w:rsidRPr="00E07FB0">
        <w:rPr>
          <w:rFonts w:asciiTheme="majorHAnsi" w:eastAsia="Arial" w:hAnsiTheme="majorHAnsi" w:cs="Arial"/>
          <w:b/>
          <w:spacing w:val="-4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tri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b/>
          <w:spacing w:val="1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ng</w:t>
      </w:r>
      <w:r w:rsidRPr="00E07FB0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b/>
          <w:w w:val="10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b/>
          <w:w w:val="102"/>
          <w:sz w:val="22"/>
          <w:szCs w:val="22"/>
        </w:rPr>
        <w:t>r</w:t>
      </w:r>
    </w:p>
    <w:p w14:paraId="4A149E4E" w14:textId="77777777" w:rsidR="00AB7775" w:rsidRPr="00E07FB0" w:rsidRDefault="0039542F">
      <w:pPr>
        <w:spacing w:before="5"/>
        <w:ind w:right="106"/>
        <w:jc w:val="right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z w:val="22"/>
          <w:szCs w:val="22"/>
        </w:rPr>
        <w:t>-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z w:val="22"/>
          <w:szCs w:val="22"/>
        </w:rPr>
        <w:t>age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2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of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2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-</w:t>
      </w:r>
    </w:p>
    <w:p w14:paraId="1409FF50" w14:textId="77777777" w:rsidR="00AB7775" w:rsidRPr="00E07FB0" w:rsidRDefault="00AB7775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p w14:paraId="5E9465E5" w14:textId="77777777" w:rsidR="00AB7775" w:rsidRPr="00E07FB0" w:rsidRDefault="0039542F">
      <w:pPr>
        <w:ind w:right="109"/>
        <w:jc w:val="right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R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G,</w:t>
      </w:r>
      <w:r w:rsidRPr="00E07FB0">
        <w:rPr>
          <w:rFonts w:asciiTheme="majorHAnsi" w:eastAsia="Arial" w:hAnsiTheme="majorHAnsi" w:cs="Arial"/>
          <w:b/>
          <w:spacing w:val="14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c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.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                                                                                                                  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S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o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me</w:t>
      </w:r>
      <w:r w:rsidRPr="00E07FB0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w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h</w:t>
      </w:r>
      <w:r w:rsidRPr="00E07FB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r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E07FB0">
        <w:rPr>
          <w:rFonts w:asciiTheme="majorHAnsi" w:eastAsia="Arial" w:hAnsiTheme="majorHAnsi" w:cs="Arial"/>
          <w:b/>
          <w:sz w:val="22"/>
          <w:szCs w:val="22"/>
          <w:u w:color="000000"/>
        </w:rPr>
        <w:t>,</w:t>
      </w:r>
      <w:r w:rsidRPr="00E07FB0">
        <w:rPr>
          <w:rFonts w:asciiTheme="majorHAnsi" w:eastAsia="Arial" w:hAnsiTheme="majorHAnsi" w:cs="Arial"/>
          <w:b/>
          <w:spacing w:val="28"/>
          <w:sz w:val="22"/>
          <w:szCs w:val="22"/>
          <w:u w:color="000000"/>
        </w:rPr>
        <w:t xml:space="preserve"> </w:t>
      </w:r>
      <w:r w:rsidRPr="00E07FB0">
        <w:rPr>
          <w:rFonts w:asciiTheme="majorHAnsi" w:eastAsia="Arial" w:hAnsiTheme="majorHAnsi" w:cs="Arial"/>
          <w:b/>
          <w:spacing w:val="-1"/>
          <w:w w:val="102"/>
          <w:sz w:val="22"/>
          <w:szCs w:val="22"/>
          <w:u w:color="000000"/>
        </w:rPr>
        <w:t>N</w:t>
      </w:r>
      <w:r w:rsidRPr="00E07FB0">
        <w:rPr>
          <w:rFonts w:asciiTheme="majorHAnsi" w:eastAsia="Arial" w:hAnsiTheme="majorHAnsi" w:cs="Arial"/>
          <w:b/>
          <w:w w:val="102"/>
          <w:sz w:val="22"/>
          <w:szCs w:val="22"/>
          <w:u w:color="000000"/>
        </w:rPr>
        <w:t>J</w:t>
      </w:r>
    </w:p>
    <w:p w14:paraId="7E15E71E" w14:textId="77777777" w:rsidR="00AB7775" w:rsidRPr="00E07FB0" w:rsidRDefault="0039542F">
      <w:pPr>
        <w:spacing w:before="14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sz w:val="22"/>
          <w:szCs w:val="22"/>
        </w:rPr>
        <w:t>2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E07FB0">
        <w:rPr>
          <w:rFonts w:asciiTheme="majorHAnsi" w:eastAsia="Arial" w:hAnsiTheme="majorHAnsi" w:cs="Arial"/>
          <w:sz w:val="22"/>
          <w:szCs w:val="22"/>
        </w:rPr>
        <w:t>79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–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6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E07FB0">
        <w:rPr>
          <w:rFonts w:asciiTheme="majorHAnsi" w:eastAsia="Arial" w:hAnsiTheme="majorHAnsi" w:cs="Arial"/>
          <w:sz w:val="22"/>
          <w:szCs w:val="22"/>
        </w:rPr>
        <w:t>86: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ngineer</w:t>
      </w:r>
    </w:p>
    <w:p w14:paraId="29505D71" w14:textId="77777777" w:rsidR="00AB7775" w:rsidRPr="00E07FB0" w:rsidRDefault="0039542F">
      <w:pPr>
        <w:spacing w:before="4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hAnsiTheme="majorHAnsi"/>
          <w:sz w:val="22"/>
          <w:szCs w:val="22"/>
        </w:rPr>
        <w:t xml:space="preserve">  </w:t>
      </w:r>
      <w:r w:rsidRPr="00E07FB0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E07FB0">
        <w:rPr>
          <w:rFonts w:asciiTheme="majorHAnsi" w:eastAsia="Arial" w:hAnsiTheme="majorHAnsi" w:cs="Arial"/>
          <w:spacing w:val="-5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ele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ri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al</w:t>
      </w:r>
      <w:r w:rsidRPr="00E07FB0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group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in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nginee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and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of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oal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2"/>
          <w:w w:val="10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0B1D6F20" w14:textId="77777777" w:rsidR="00AB7775" w:rsidRPr="00E07FB0" w:rsidRDefault="0039542F">
      <w:pPr>
        <w:spacing w:before="7" w:line="243" w:lineRule="auto"/>
        <w:ind w:left="1942" w:right="77" w:hanging="264"/>
        <w:jc w:val="both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hAnsiTheme="majorHAnsi"/>
          <w:sz w:val="22"/>
          <w:szCs w:val="22"/>
        </w:rPr>
        <w:t xml:space="preserve">  </w:t>
      </w:r>
      <w:r w:rsidRPr="00E07FB0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z w:val="22"/>
          <w:szCs w:val="22"/>
        </w:rPr>
        <w:t>ou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ground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g,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z w:val="22"/>
          <w:szCs w:val="22"/>
        </w:rPr>
        <w:t>nde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ground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du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t bank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per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3"/>
          <w:w w:val="102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 xml:space="preserve">ll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io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head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la</w:t>
      </w:r>
      <w:r w:rsidRPr="00E07FB0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z w:val="22"/>
          <w:szCs w:val="22"/>
        </w:rPr>
        <w:t>ou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ig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ng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nd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c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st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ie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.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Prep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3"/>
          <w:w w:val="10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 xml:space="preserve">d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gr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rol</w:t>
      </w:r>
      <w:r w:rsidRPr="00E07FB0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le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y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agr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z w:val="22"/>
          <w:szCs w:val="22"/>
        </w:rPr>
        <w:t>,</w:t>
      </w:r>
      <w:r w:rsidRPr="00E07FB0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er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on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ion</w:t>
      </w:r>
      <w:r w:rsidRPr="00E07FB0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diagra</w:t>
      </w:r>
      <w:r w:rsidRPr="00E07FB0">
        <w:rPr>
          <w:rFonts w:asciiTheme="majorHAnsi" w:eastAsia="Arial" w:hAnsiTheme="majorHAnsi" w:cs="Arial"/>
          <w:spacing w:val="-1"/>
          <w:w w:val="102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033CE583" w14:textId="77777777" w:rsidR="00AB7775" w:rsidRPr="00E07FB0" w:rsidRDefault="0039542F">
      <w:pPr>
        <w:spacing w:before="3"/>
        <w:ind w:left="1678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hAnsiTheme="majorHAnsi"/>
          <w:sz w:val="22"/>
          <w:szCs w:val="22"/>
        </w:rPr>
        <w:t xml:space="preserve">  </w:t>
      </w:r>
      <w:r w:rsidRPr="00E07FB0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g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z w:val="22"/>
          <w:szCs w:val="22"/>
        </w:rPr>
        <w:t>ed</w:t>
      </w:r>
      <w:r w:rsidRPr="00E07FB0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ire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pro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ion</w:t>
      </w:r>
      <w:r w:rsidRPr="00E07FB0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ys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em</w:t>
      </w:r>
      <w:r w:rsidRPr="00E07FB0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07FB0">
        <w:rPr>
          <w:rFonts w:asciiTheme="majorHAnsi" w:eastAsia="Arial" w:hAnsiTheme="majorHAnsi" w:cs="Arial"/>
          <w:sz w:val="22"/>
          <w:szCs w:val="22"/>
        </w:rPr>
        <w:t>or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he</w:t>
      </w:r>
      <w:r w:rsidRPr="00E07FB0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en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ire</w:t>
      </w:r>
      <w:r w:rsidRPr="00E07FB0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an</w:t>
      </w:r>
      <w:r w:rsidRPr="00E07FB0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523D7F9F" w14:textId="77777777" w:rsidR="00AB7775" w:rsidRPr="00E07FB0" w:rsidRDefault="00AB7775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p w14:paraId="1C55D6F9" w14:textId="77777777" w:rsidR="00AB7775" w:rsidRPr="00E07FB0" w:rsidRDefault="0039542F">
      <w:pPr>
        <w:ind w:left="67" w:right="2358"/>
        <w:jc w:val="center"/>
        <w:rPr>
          <w:rFonts w:asciiTheme="majorHAnsi" w:eastAsia="Arial" w:hAnsiTheme="majorHAnsi" w:cs="Arial"/>
          <w:sz w:val="22"/>
          <w:szCs w:val="22"/>
        </w:rPr>
      </w:pPr>
      <w:r w:rsidRPr="00E07FB0">
        <w:rPr>
          <w:rFonts w:asciiTheme="majorHAnsi" w:eastAsia="Arial" w:hAnsiTheme="majorHAnsi" w:cs="Arial"/>
          <w:b/>
          <w:spacing w:val="-1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b/>
          <w:spacing w:val="2"/>
          <w:sz w:val="22"/>
          <w:szCs w:val="22"/>
        </w:rPr>
        <w:t>M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</w:rPr>
        <w:t>B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E07FB0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b/>
          <w:sz w:val="22"/>
          <w:szCs w:val="22"/>
        </w:rPr>
        <w:t xml:space="preserve">P    </w:t>
      </w:r>
      <w:r w:rsidRPr="00E07FB0">
        <w:rPr>
          <w:rFonts w:asciiTheme="majorHAnsi" w:eastAsia="Arial" w:hAnsiTheme="majorHAnsi" w:cs="Arial"/>
          <w:b/>
          <w:spacing w:val="24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</w:t>
      </w:r>
      <w:r w:rsidRPr="00E07FB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u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of</w:t>
      </w:r>
      <w:r w:rsidRPr="00E07FB0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le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ct</w:t>
      </w:r>
      <w:r w:rsidRPr="00E07FB0">
        <w:rPr>
          <w:rFonts w:asciiTheme="majorHAnsi" w:eastAsia="Arial" w:hAnsiTheme="majorHAnsi" w:cs="Arial"/>
          <w:sz w:val="22"/>
          <w:szCs w:val="22"/>
        </w:rPr>
        <w:t>ri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07FB0">
        <w:rPr>
          <w:rFonts w:asciiTheme="majorHAnsi" w:eastAsia="Arial" w:hAnsiTheme="majorHAnsi" w:cs="Arial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and</w:t>
      </w:r>
      <w:r w:rsidRPr="00E07FB0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07FB0">
        <w:rPr>
          <w:rFonts w:asciiTheme="majorHAnsi" w:eastAsia="Arial" w:hAnsiTheme="majorHAnsi" w:cs="Arial"/>
          <w:sz w:val="22"/>
          <w:szCs w:val="22"/>
        </w:rPr>
        <w:t>ron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Eng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z w:val="22"/>
          <w:szCs w:val="22"/>
        </w:rPr>
        <w:t>ne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(</w:t>
      </w:r>
      <w:r w:rsidRPr="00E07FB0">
        <w:rPr>
          <w:rFonts w:asciiTheme="majorHAnsi" w:eastAsia="Arial" w:hAnsiTheme="majorHAnsi" w:cs="Arial"/>
          <w:spacing w:val="4"/>
          <w:sz w:val="22"/>
          <w:szCs w:val="22"/>
        </w:rPr>
        <w:t>I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z w:val="22"/>
          <w:szCs w:val="22"/>
        </w:rPr>
        <w:t>),</w:t>
      </w:r>
      <w:r w:rsidRPr="00E07FB0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19</w:t>
      </w:r>
      <w:r w:rsidRPr="00E07FB0">
        <w:rPr>
          <w:rFonts w:asciiTheme="majorHAnsi" w:eastAsia="Arial" w:hAnsiTheme="majorHAnsi" w:cs="Arial"/>
          <w:spacing w:val="-2"/>
          <w:sz w:val="22"/>
          <w:szCs w:val="22"/>
        </w:rPr>
        <w:t>9</w:t>
      </w:r>
      <w:r w:rsidRPr="00E07FB0">
        <w:rPr>
          <w:rFonts w:asciiTheme="majorHAnsi" w:eastAsia="Arial" w:hAnsiTheme="majorHAnsi" w:cs="Arial"/>
          <w:sz w:val="22"/>
          <w:szCs w:val="22"/>
        </w:rPr>
        <w:t>0</w:t>
      </w:r>
      <w:r w:rsidRPr="00E07FB0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z w:val="22"/>
          <w:szCs w:val="22"/>
        </w:rPr>
        <w:t>–</w:t>
      </w:r>
      <w:r w:rsidRPr="00E07FB0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E07FB0">
        <w:rPr>
          <w:rFonts w:asciiTheme="majorHAnsi" w:eastAsia="Arial" w:hAnsiTheme="majorHAnsi" w:cs="Arial"/>
          <w:spacing w:val="-2"/>
          <w:w w:val="102"/>
          <w:sz w:val="22"/>
          <w:szCs w:val="22"/>
        </w:rPr>
        <w:t>p</w:t>
      </w:r>
      <w:r w:rsidRPr="00E07FB0">
        <w:rPr>
          <w:rFonts w:asciiTheme="majorHAnsi" w:eastAsia="Arial" w:hAnsiTheme="majorHAnsi" w:cs="Arial"/>
          <w:spacing w:val="3"/>
          <w:w w:val="102"/>
          <w:sz w:val="22"/>
          <w:szCs w:val="22"/>
        </w:rPr>
        <w:t>r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E07FB0">
        <w:rPr>
          <w:rFonts w:asciiTheme="majorHAnsi" w:eastAsia="Arial" w:hAnsiTheme="majorHAnsi" w:cs="Arial"/>
          <w:spacing w:val="-1"/>
          <w:w w:val="102"/>
          <w:sz w:val="22"/>
          <w:szCs w:val="22"/>
        </w:rPr>
        <w:t>s</w:t>
      </w:r>
      <w:r w:rsidRPr="00E07FB0">
        <w:rPr>
          <w:rFonts w:asciiTheme="majorHAnsi" w:eastAsia="Arial" w:hAnsiTheme="majorHAnsi" w:cs="Arial"/>
          <w:w w:val="102"/>
          <w:sz w:val="22"/>
          <w:szCs w:val="22"/>
        </w:rPr>
        <w:t>ent</w:t>
      </w:r>
    </w:p>
    <w:sectPr w:rsidR="00AB7775" w:rsidRPr="00E07FB0">
      <w:pgSz w:w="11900" w:h="16840"/>
      <w:pgMar w:top="1060" w:right="86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81AE7"/>
    <w:multiLevelType w:val="multilevel"/>
    <w:tmpl w:val="B1F0D2E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775"/>
    <w:rsid w:val="0039542F"/>
    <w:rsid w:val="00AB7775"/>
    <w:rsid w:val="00E0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0A8CB"/>
  <w15:docId w15:val="{A8AD2853-DE1A-4EA2-931F-E9A9B2170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07FB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7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rol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2021-03-22T16:14:00Z</dcterms:created>
  <dcterms:modified xsi:type="dcterms:W3CDTF">2021-03-22T16:25:00Z</dcterms:modified>
</cp:coreProperties>
</file>